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B9F297F" w14:textId="241042D9" w:rsidR="00EF2178" w:rsidRPr="00DA7A4A" w:rsidRDefault="00EF2178" w:rsidP="007B026E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ANEXO III</w:t>
      </w:r>
    </w:p>
    <w:p w14:paraId="7407B105" w14:textId="77777777" w:rsidR="00EF2178" w:rsidRPr="00DA7A4A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</w:rPr>
      </w:pPr>
    </w:p>
    <w:p w14:paraId="7F03116A" w14:textId="77777777" w:rsidR="00C91690" w:rsidRDefault="00C91690" w:rsidP="00C91690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MODELO(S) REFERENTE(S) A PLANILHA DE PROPOSTA</w:t>
      </w:r>
    </w:p>
    <w:p w14:paraId="294E2002" w14:textId="04980E10" w:rsidR="00CB1D62" w:rsidRDefault="00CB1D62" w:rsidP="003D2F21">
      <w:pPr>
        <w:spacing w:line="360" w:lineRule="auto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936"/>
        <w:gridCol w:w="3086"/>
        <w:gridCol w:w="1550"/>
        <w:gridCol w:w="1018"/>
        <w:gridCol w:w="1119"/>
        <w:gridCol w:w="972"/>
        <w:gridCol w:w="1062"/>
      </w:tblGrid>
      <w:tr w:rsidR="00EA2DDA" w:rsidRPr="00327FCF" w14:paraId="55EDF095" w14:textId="77777777" w:rsidTr="00327FCF">
        <w:trPr>
          <w:trHeight w:val="746"/>
        </w:trPr>
        <w:tc>
          <w:tcPr>
            <w:tcW w:w="714" w:type="dxa"/>
            <w:shd w:val="clear" w:color="auto" w:fill="auto"/>
            <w:vAlign w:val="center"/>
          </w:tcPr>
          <w:p w14:paraId="325A2E37" w14:textId="1977A492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33119D04" w14:textId="4AF37BDD" w:rsidR="003D2F21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CAT</w:t>
            </w:r>
          </w:p>
          <w:p w14:paraId="48ABC7FA" w14:textId="2B61A163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MAT</w:t>
            </w:r>
          </w:p>
        </w:tc>
        <w:tc>
          <w:tcPr>
            <w:tcW w:w="3278" w:type="dxa"/>
            <w:shd w:val="clear" w:color="auto" w:fill="auto"/>
            <w:vAlign w:val="center"/>
          </w:tcPr>
          <w:p w14:paraId="77B8AC49" w14:textId="51BBB7E3" w:rsidR="003D2F21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E6ED49" w14:textId="684EB7F2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7529E0E2" w14:textId="5750FB12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5504D8D4" w14:textId="5CAF3B6D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MARCA/</w:t>
            </w:r>
          </w:p>
          <w:p w14:paraId="62A541D3" w14:textId="7296C334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MODELO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9EA6028" w14:textId="475BEF67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5DE08CA4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004E508A" w14:textId="773CB7A7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46A5F36" w:rsidR="00CB1D62" w:rsidRPr="00327FCF" w:rsidRDefault="005D3DDC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713D70" w:rsidRPr="001E4066" w14:paraId="67205EE3" w14:textId="77777777" w:rsidTr="00231C97">
        <w:tc>
          <w:tcPr>
            <w:tcW w:w="714" w:type="dxa"/>
            <w:shd w:val="clear" w:color="auto" w:fill="auto"/>
            <w:vAlign w:val="center"/>
          </w:tcPr>
          <w:p w14:paraId="243378DF" w14:textId="00B861F4" w:rsidR="00713D70" w:rsidRPr="001E4066" w:rsidRDefault="00713D70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1E4066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65B0B656" w14:textId="259EA685" w:rsidR="00713D70" w:rsidRPr="001E4066" w:rsidRDefault="00713D70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3278" w:type="dxa"/>
            <w:shd w:val="clear" w:color="auto" w:fill="auto"/>
            <w:vAlign w:val="center"/>
          </w:tcPr>
          <w:p w14:paraId="474FEB57" w14:textId="35F44530" w:rsidR="00713D70" w:rsidRPr="001E4066" w:rsidRDefault="00713D70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0044A3C" w14:textId="557F6896" w:rsidR="00713D70" w:rsidRPr="001E4066" w:rsidRDefault="00713D70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38" w:type="dxa"/>
            <w:shd w:val="clear" w:color="auto" w:fill="auto"/>
            <w:vAlign w:val="center"/>
          </w:tcPr>
          <w:p w14:paraId="1FA0D3A3" w14:textId="526706DF" w:rsidR="00713D70" w:rsidRPr="001E4066" w:rsidRDefault="00713D70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122" w:type="dxa"/>
            <w:shd w:val="clear" w:color="auto" w:fill="auto"/>
          </w:tcPr>
          <w:p w14:paraId="77E3E702" w14:textId="77777777" w:rsidR="00713D70" w:rsidRPr="001E4066" w:rsidRDefault="00713D70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979" w:type="dxa"/>
            <w:shd w:val="clear" w:color="auto" w:fill="auto"/>
          </w:tcPr>
          <w:p w14:paraId="7D222CE9" w14:textId="77777777" w:rsidR="00713D70" w:rsidRPr="001E4066" w:rsidRDefault="00713D70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079" w:type="dxa"/>
            <w:shd w:val="clear" w:color="auto" w:fill="auto"/>
          </w:tcPr>
          <w:p w14:paraId="2321EA25" w14:textId="77777777" w:rsidR="00713D70" w:rsidRPr="001E4066" w:rsidRDefault="00713D70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</w:tbl>
    <w:p w14:paraId="5B17C1CA" w14:textId="77777777" w:rsidR="00CB1D62" w:rsidRPr="00DA7A4A" w:rsidRDefault="00CB1D62" w:rsidP="00C91690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7440A89F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BB7A7C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49F56160" w14:textId="77777777" w:rsidR="007B026E" w:rsidRPr="00BB7A7C" w:rsidRDefault="007B026E" w:rsidP="005D3DDC">
      <w:pPr>
        <w:spacing w:line="360" w:lineRule="auto"/>
        <w:rPr>
          <w:rFonts w:ascii="Arial" w:hAnsi="Arial" w:cs="Arial"/>
        </w:rPr>
      </w:pPr>
    </w:p>
    <w:p w14:paraId="65A56A21" w14:textId="77777777" w:rsidR="007B026E" w:rsidRPr="00BB7A7C" w:rsidRDefault="007B026E" w:rsidP="005D3DDC">
      <w:pPr>
        <w:spacing w:line="360" w:lineRule="auto"/>
        <w:jc w:val="center"/>
        <w:rPr>
          <w:rFonts w:ascii="Arial" w:hAnsi="Arial" w:cs="Arial"/>
        </w:rPr>
      </w:pPr>
    </w:p>
    <w:p w14:paraId="18F02F4D" w14:textId="05371F52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 w:rsidR="001E3C3B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0816515A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5B3BAAE2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1B177AFE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6ED62269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1B14FBF" w14:textId="0ACC44B2" w:rsidR="00F94331" w:rsidRPr="00BB7A7C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27F30291" w14:textId="5415351F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30B64839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5BFD7A7D" w14:textId="186D442D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PRAZO E LOCAL DE ENTREGA: Conforme consta no Termo de Referência – na Seção Técnica de Nutrição/R.U. </w:t>
      </w:r>
      <w:r w:rsidR="006A66FC">
        <w:rPr>
          <w:rFonts w:ascii="Arial" w:hAnsi="Arial" w:cs="Arial"/>
          <w:sz w:val="20"/>
          <w:szCs w:val="20"/>
        </w:rPr>
        <w:t>sito</w:t>
      </w:r>
      <w:r w:rsidR="006A66FC" w:rsidRPr="00BB7A7C">
        <w:rPr>
          <w:rFonts w:ascii="Arial" w:hAnsi="Arial" w:cs="Arial"/>
          <w:sz w:val="20"/>
          <w:szCs w:val="20"/>
        </w:rPr>
        <w:t xml:space="preserve"> à</w:t>
      </w:r>
      <w:r w:rsidRPr="00BB7A7C">
        <w:rPr>
          <w:rFonts w:ascii="Arial" w:hAnsi="Arial" w:cs="Arial"/>
          <w:sz w:val="20"/>
          <w:szCs w:val="20"/>
        </w:rPr>
        <w:t xml:space="preserve"> Rua Roberto Simonsen, 305 – Centro Educacional – Presidente Prudente – SP.</w:t>
      </w:r>
    </w:p>
    <w:p w14:paraId="2650E7B3" w14:textId="3D225949" w:rsidR="007B026E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 w:rsidR="002D78D5">
        <w:rPr>
          <w:rFonts w:ascii="Arial" w:hAnsi="Arial" w:cs="Arial"/>
          <w:sz w:val="20"/>
          <w:szCs w:val="20"/>
        </w:rPr>
        <w:t>08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7AB22601" w14:textId="77777777" w:rsidR="005D3DDC" w:rsidRPr="00BB7A7C" w:rsidRDefault="005D3DDC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8D59326" w14:textId="77777777" w:rsidR="007B026E" w:rsidRPr="00F94331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47AD979" w14:textId="77777777" w:rsidR="007B026E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Data</w:t>
      </w:r>
    </w:p>
    <w:p w14:paraId="77F5A110" w14:textId="77777777" w:rsidR="007B026E" w:rsidRPr="00F94331" w:rsidRDefault="007B026E" w:rsidP="005D3DDC">
      <w:pPr>
        <w:spacing w:line="360" w:lineRule="auto"/>
        <w:rPr>
          <w:rFonts w:ascii="Arial" w:hAnsi="Arial" w:cs="Arial"/>
          <w:sz w:val="22"/>
          <w:szCs w:val="22"/>
        </w:rPr>
      </w:pPr>
    </w:p>
    <w:p w14:paraId="2530E62A" w14:textId="77777777" w:rsidR="007B026E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562F4314" w14:textId="236FC869" w:rsidR="004A79D6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sectPr w:rsidR="004A79D6" w:rsidRPr="00F94331" w:rsidSect="00396B42">
      <w:headerReference w:type="default" r:id="rId7"/>
      <w:footerReference w:type="default" r:id="rId8"/>
      <w:pgSz w:w="12240" w:h="15840"/>
      <w:pgMar w:top="1276" w:right="758" w:bottom="1276" w:left="1418" w:header="568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B7372" w14:textId="77777777" w:rsidR="00DC1B31" w:rsidRDefault="00DC1B31">
      <w:r>
        <w:separator/>
      </w:r>
    </w:p>
  </w:endnote>
  <w:endnote w:type="continuationSeparator" w:id="0">
    <w:p w14:paraId="01CAF9F7" w14:textId="77777777" w:rsidR="00DC1B31" w:rsidRDefault="00DC1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0F157" w14:textId="6053F13A" w:rsidR="00600B66" w:rsidRDefault="00600B66">
    <w:pPr>
      <w:pStyle w:val="Rodap"/>
      <w:jc w:val="right"/>
    </w:pPr>
    <w:bookmarkStart w:id="0" w:name="_Hlk135299665"/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A787DB" w14:textId="77777777" w:rsidR="00DC1B31" w:rsidRDefault="00DC1B31">
      <w:r>
        <w:separator/>
      </w:r>
    </w:p>
  </w:footnote>
  <w:footnote w:type="continuationSeparator" w:id="0">
    <w:p w14:paraId="45101255" w14:textId="77777777" w:rsidR="00DC1B31" w:rsidRDefault="00DC1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F1811" w14:textId="68465332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63B8"/>
    <w:rsid w:val="00040592"/>
    <w:rsid w:val="0004206C"/>
    <w:rsid w:val="00051FE9"/>
    <w:rsid w:val="00061996"/>
    <w:rsid w:val="000866FB"/>
    <w:rsid w:val="000871D0"/>
    <w:rsid w:val="000A1306"/>
    <w:rsid w:val="000A2874"/>
    <w:rsid w:val="000B4341"/>
    <w:rsid w:val="000B5ADF"/>
    <w:rsid w:val="000C15C6"/>
    <w:rsid w:val="000C64F1"/>
    <w:rsid w:val="000C6DE5"/>
    <w:rsid w:val="001029E4"/>
    <w:rsid w:val="00106E46"/>
    <w:rsid w:val="00116042"/>
    <w:rsid w:val="001303A1"/>
    <w:rsid w:val="00130493"/>
    <w:rsid w:val="00134D50"/>
    <w:rsid w:val="00137A8D"/>
    <w:rsid w:val="00164FAF"/>
    <w:rsid w:val="001651B9"/>
    <w:rsid w:val="001656C5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C5F92"/>
    <w:rsid w:val="001D213F"/>
    <w:rsid w:val="001E17EE"/>
    <w:rsid w:val="001E3C3B"/>
    <w:rsid w:val="001E4066"/>
    <w:rsid w:val="001F15C7"/>
    <w:rsid w:val="001F164D"/>
    <w:rsid w:val="001F3C47"/>
    <w:rsid w:val="00211E96"/>
    <w:rsid w:val="0022192B"/>
    <w:rsid w:val="0022692E"/>
    <w:rsid w:val="00231C97"/>
    <w:rsid w:val="002330FC"/>
    <w:rsid w:val="002436E6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A51D6"/>
    <w:rsid w:val="002B7B9C"/>
    <w:rsid w:val="002C3D08"/>
    <w:rsid w:val="002C7DA5"/>
    <w:rsid w:val="002D1647"/>
    <w:rsid w:val="002D78D5"/>
    <w:rsid w:val="002E30B8"/>
    <w:rsid w:val="002E4D9E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276EA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B2AD5"/>
    <w:rsid w:val="003B612E"/>
    <w:rsid w:val="003B64E0"/>
    <w:rsid w:val="003C4650"/>
    <w:rsid w:val="003C58EE"/>
    <w:rsid w:val="003D2F21"/>
    <w:rsid w:val="003D3133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4011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3160"/>
    <w:rsid w:val="00486A7E"/>
    <w:rsid w:val="00491F94"/>
    <w:rsid w:val="004A08CB"/>
    <w:rsid w:val="004A79D6"/>
    <w:rsid w:val="004B3478"/>
    <w:rsid w:val="004C06D8"/>
    <w:rsid w:val="004C29F7"/>
    <w:rsid w:val="004D0BB5"/>
    <w:rsid w:val="004E1B3D"/>
    <w:rsid w:val="004E2037"/>
    <w:rsid w:val="004F5788"/>
    <w:rsid w:val="0050354C"/>
    <w:rsid w:val="00504BB0"/>
    <w:rsid w:val="00505A63"/>
    <w:rsid w:val="005079C3"/>
    <w:rsid w:val="00510658"/>
    <w:rsid w:val="00517B19"/>
    <w:rsid w:val="00525683"/>
    <w:rsid w:val="005265DB"/>
    <w:rsid w:val="005300B1"/>
    <w:rsid w:val="00532B43"/>
    <w:rsid w:val="00533F42"/>
    <w:rsid w:val="00541BAC"/>
    <w:rsid w:val="005449D6"/>
    <w:rsid w:val="005531C7"/>
    <w:rsid w:val="00560E53"/>
    <w:rsid w:val="005638B0"/>
    <w:rsid w:val="00571298"/>
    <w:rsid w:val="00572709"/>
    <w:rsid w:val="00576A30"/>
    <w:rsid w:val="0059142E"/>
    <w:rsid w:val="005A430E"/>
    <w:rsid w:val="005A6B50"/>
    <w:rsid w:val="005A719F"/>
    <w:rsid w:val="005C300D"/>
    <w:rsid w:val="005C36B5"/>
    <w:rsid w:val="005D1FFE"/>
    <w:rsid w:val="005D3DDC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5ED7"/>
    <w:rsid w:val="006508D1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34FD"/>
    <w:rsid w:val="006D2F6E"/>
    <w:rsid w:val="006D6CA0"/>
    <w:rsid w:val="006E58B3"/>
    <w:rsid w:val="006F0A08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2597D"/>
    <w:rsid w:val="0073165D"/>
    <w:rsid w:val="007426F6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8367A"/>
    <w:rsid w:val="007A5BC7"/>
    <w:rsid w:val="007B026E"/>
    <w:rsid w:val="007B56BF"/>
    <w:rsid w:val="007C2810"/>
    <w:rsid w:val="007E2468"/>
    <w:rsid w:val="007F222F"/>
    <w:rsid w:val="007F229A"/>
    <w:rsid w:val="0080726F"/>
    <w:rsid w:val="008236F7"/>
    <w:rsid w:val="0083189C"/>
    <w:rsid w:val="0085437B"/>
    <w:rsid w:val="00857200"/>
    <w:rsid w:val="00861DFC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69D2"/>
    <w:rsid w:val="0091792A"/>
    <w:rsid w:val="00920E1E"/>
    <w:rsid w:val="009222E5"/>
    <w:rsid w:val="00925861"/>
    <w:rsid w:val="00935741"/>
    <w:rsid w:val="009436BC"/>
    <w:rsid w:val="009455EF"/>
    <w:rsid w:val="009465C3"/>
    <w:rsid w:val="0095699A"/>
    <w:rsid w:val="00965E20"/>
    <w:rsid w:val="00972905"/>
    <w:rsid w:val="00973C11"/>
    <w:rsid w:val="00974273"/>
    <w:rsid w:val="009818CE"/>
    <w:rsid w:val="00984E56"/>
    <w:rsid w:val="00985AF4"/>
    <w:rsid w:val="00994B63"/>
    <w:rsid w:val="009951D9"/>
    <w:rsid w:val="0099678A"/>
    <w:rsid w:val="00996CDC"/>
    <w:rsid w:val="009C2DE0"/>
    <w:rsid w:val="009C3EF2"/>
    <w:rsid w:val="009E1431"/>
    <w:rsid w:val="009E466F"/>
    <w:rsid w:val="009E541B"/>
    <w:rsid w:val="009E6AB6"/>
    <w:rsid w:val="009E770D"/>
    <w:rsid w:val="00A04F5E"/>
    <w:rsid w:val="00A06035"/>
    <w:rsid w:val="00A30A43"/>
    <w:rsid w:val="00A30C05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7F5C"/>
    <w:rsid w:val="00B00042"/>
    <w:rsid w:val="00B033BE"/>
    <w:rsid w:val="00B0419B"/>
    <w:rsid w:val="00B102F8"/>
    <w:rsid w:val="00B16B54"/>
    <w:rsid w:val="00B16FEF"/>
    <w:rsid w:val="00B21B59"/>
    <w:rsid w:val="00B30BE8"/>
    <w:rsid w:val="00B370A9"/>
    <w:rsid w:val="00B42F92"/>
    <w:rsid w:val="00B441E7"/>
    <w:rsid w:val="00B44734"/>
    <w:rsid w:val="00B52101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5802"/>
    <w:rsid w:val="00C102AA"/>
    <w:rsid w:val="00C10BBE"/>
    <w:rsid w:val="00C1499A"/>
    <w:rsid w:val="00C24AF1"/>
    <w:rsid w:val="00C37410"/>
    <w:rsid w:val="00C51CB8"/>
    <w:rsid w:val="00C62BEF"/>
    <w:rsid w:val="00C649FA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D0003E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72D1"/>
    <w:rsid w:val="00D90F5B"/>
    <w:rsid w:val="00DA7A4A"/>
    <w:rsid w:val="00DB52DE"/>
    <w:rsid w:val="00DC1B31"/>
    <w:rsid w:val="00DC6A1B"/>
    <w:rsid w:val="00DD176B"/>
    <w:rsid w:val="00DD327F"/>
    <w:rsid w:val="00DD4430"/>
    <w:rsid w:val="00DE02C5"/>
    <w:rsid w:val="00DF0825"/>
    <w:rsid w:val="00DF2631"/>
    <w:rsid w:val="00DF7C38"/>
    <w:rsid w:val="00E0750E"/>
    <w:rsid w:val="00E10632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F2178"/>
    <w:rsid w:val="00EF44F8"/>
    <w:rsid w:val="00F021D7"/>
    <w:rsid w:val="00F23646"/>
    <w:rsid w:val="00F2574C"/>
    <w:rsid w:val="00F258CE"/>
    <w:rsid w:val="00F25F6D"/>
    <w:rsid w:val="00F30D68"/>
    <w:rsid w:val="00F33C9D"/>
    <w:rsid w:val="00F40C25"/>
    <w:rsid w:val="00F4570C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224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Isabela da Silva Ultramari</cp:lastModifiedBy>
  <cp:revision>176</cp:revision>
  <cp:lastPrinted>2024-05-08T12:48:00Z</cp:lastPrinted>
  <dcterms:created xsi:type="dcterms:W3CDTF">2024-04-19T16:40:00Z</dcterms:created>
  <dcterms:modified xsi:type="dcterms:W3CDTF">2024-05-24T14:32:00Z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